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9E8FE" w14:textId="77777777" w:rsidR="00A4060A" w:rsidRPr="00264367" w:rsidRDefault="00A4060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68C38EE" w14:textId="77777777" w:rsidR="00A4060A" w:rsidRPr="00264367" w:rsidRDefault="00A40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70E871" w14:textId="77777777" w:rsidR="00A4060A" w:rsidRPr="00264367" w:rsidRDefault="00A40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91F2B1" w14:textId="77777777" w:rsidR="00A4060A" w:rsidRPr="00264367" w:rsidRDefault="00A40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3F71F5" w14:textId="77777777" w:rsidR="00A4060A" w:rsidRPr="00264367" w:rsidRDefault="00A40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036E57" w14:textId="77777777" w:rsidR="00A4060A" w:rsidRPr="00264367" w:rsidRDefault="00264367">
      <w:pPr>
        <w:spacing w:line="300" w:lineRule="exact"/>
        <w:ind w:left="120" w:right="-62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6"/>
          <w:w w:val="101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4"/>
          <w:w w:val="110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pacing w:val="15"/>
          <w:w w:val="112"/>
          <w:sz w:val="22"/>
          <w:szCs w:val="22"/>
        </w:rPr>
        <w:t>J</w:t>
      </w:r>
      <w:r w:rsidRPr="00264367">
        <w:rPr>
          <w:rFonts w:asciiTheme="minorHAnsi" w:eastAsia="Garamond" w:hAnsiTheme="minorHAnsi" w:cstheme="minorHAnsi"/>
          <w:spacing w:val="15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4"/>
          <w:w w:val="106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4"/>
          <w:w w:val="112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5"/>
          <w:w w:val="98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w w:val="108"/>
          <w:sz w:val="22"/>
          <w:szCs w:val="22"/>
        </w:rPr>
        <w:t>E</w:t>
      </w:r>
    </w:p>
    <w:p w14:paraId="5DACCB22" w14:textId="34E015B7" w:rsidR="00A4060A" w:rsidRPr="00264367" w:rsidRDefault="00264367">
      <w:pPr>
        <w:spacing w:before="59"/>
        <w:ind w:left="332" w:right="331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hAnsiTheme="minorHAnsi" w:cstheme="minorHAnsi"/>
          <w:sz w:val="22"/>
          <w:szCs w:val="22"/>
        </w:rPr>
        <w:br w:type="column"/>
      </w:r>
      <w:r w:rsidRPr="00264367">
        <w:rPr>
          <w:rFonts w:asciiTheme="minorHAnsi" w:hAnsiTheme="minorHAnsi" w:cstheme="minorHAnsi"/>
          <w:sz w:val="22"/>
          <w:szCs w:val="22"/>
        </w:rPr>
        <w:t>Kade Nielsen</w:t>
      </w:r>
    </w:p>
    <w:p w14:paraId="48F9B4C9" w14:textId="77777777" w:rsidR="00A4060A" w:rsidRPr="00264367" w:rsidRDefault="00264367">
      <w:pPr>
        <w:spacing w:before="1"/>
        <w:ind w:left="187" w:right="30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z w:val="22"/>
          <w:szCs w:val="22"/>
        </w:rPr>
        <w:t>1111 Geo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ge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one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d. •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oxville,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37364</w:t>
      </w:r>
    </w:p>
    <w:p w14:paraId="2E997044" w14:textId="4E99D1AC" w:rsidR="00A4060A" w:rsidRPr="00264367" w:rsidRDefault="00264367">
      <w:pPr>
        <w:spacing w:line="240" w:lineRule="exact"/>
        <w:ind w:left="-37" w:right="2861"/>
        <w:jc w:val="center"/>
        <w:rPr>
          <w:rFonts w:asciiTheme="minorHAnsi" w:eastAsia="Garamond" w:hAnsiTheme="minorHAnsi" w:cstheme="minorHAnsi"/>
          <w:sz w:val="22"/>
          <w:szCs w:val="22"/>
        </w:rPr>
        <w:sectPr w:rsidR="00A4060A" w:rsidRPr="00264367">
          <w:type w:val="continuous"/>
          <w:pgSz w:w="12240" w:h="15840"/>
          <w:pgMar w:top="660" w:right="1040" w:bottom="280" w:left="960" w:header="720" w:footer="720" w:gutter="0"/>
          <w:cols w:num="2" w:space="720" w:equalWidth="0">
            <w:col w:w="1831" w:space="1147"/>
            <w:col w:w="7262"/>
          </w:cols>
        </w:sectPr>
      </w:pP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NE 86</w:t>
      </w:r>
      <w:r w:rsidRPr="002643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5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111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2222</w:t>
      </w:r>
      <w:r w:rsidRPr="002643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•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kade@gmail.com</w:t>
      </w:r>
    </w:p>
    <w:p w14:paraId="4F74B419" w14:textId="77777777" w:rsidR="00A4060A" w:rsidRPr="00264367" w:rsidRDefault="00264367">
      <w:pPr>
        <w:spacing w:before="44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hAnsiTheme="minorHAnsi" w:cstheme="minorHAnsi"/>
          <w:sz w:val="22"/>
          <w:szCs w:val="22"/>
        </w:rPr>
        <w:pict w14:anchorId="34A76258">
          <v:group id="_x0000_s1034" style="position:absolute;left:0;text-align:left;margin-left:52.55pt;margin-top:1.85pt;width:504.6pt;height:0;z-index:-251660800;mso-position-horizontal-relative:page" coordorigin="1051,37" coordsize="10092,0">
            <v:shape id="_x0000_s1035" style="position:absolute;left:1051;top:37;width:10092;height:0" coordorigin="1051,37" coordsize="10092,0" path="m1051,37r10092,e" filled="f" strokecolor="#7f7f7f" strokeweight=".82pt">
              <v:path arrowok="t"/>
            </v:shape>
            <w10:wrap anchorx="page"/>
          </v:group>
        </w:pic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obt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a fin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hip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for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Summ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2011</w:t>
      </w:r>
      <w:r w:rsidRPr="002643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F41106A" w14:textId="77777777" w:rsidR="00A4060A" w:rsidRPr="00264367" w:rsidRDefault="00A40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1F86E1" w14:textId="77777777" w:rsidR="00A4060A" w:rsidRPr="00264367" w:rsidRDefault="00264367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5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4"/>
          <w:w w:val="101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15"/>
          <w:w w:val="107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4"/>
          <w:w w:val="106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5"/>
          <w:w w:val="97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14"/>
          <w:w w:val="112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6"/>
          <w:w w:val="101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w w:val="109"/>
          <w:sz w:val="22"/>
          <w:szCs w:val="22"/>
        </w:rPr>
        <w:t>N</w:t>
      </w:r>
    </w:p>
    <w:p w14:paraId="5A862D72" w14:textId="77777777" w:rsidR="00A4060A" w:rsidRPr="00264367" w:rsidRDefault="00264367">
      <w:pPr>
        <w:spacing w:before="36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hAnsiTheme="minorHAnsi" w:cstheme="minorHAnsi"/>
          <w:sz w:val="22"/>
          <w:szCs w:val="22"/>
        </w:rPr>
        <w:pict w14:anchorId="14749DAB">
          <v:group id="_x0000_s1032" style="position:absolute;left:0;text-align:left;margin-left:52.55pt;margin-top:1.45pt;width:504.6pt;height:0;z-index:-251659776;mso-position-horizontal-relative:page" coordorigin="1051,29" coordsize="10092,0">
            <v:shape id="_x0000_s1033" style="position:absolute;left:1051;top:29;width:10092;height:0" coordorigin="1051,29" coordsize="10092,0" path="m1051,29r10092,e" filled="f" strokecolor="#7f7f7f" strokeweight=".82pt">
              <v:path arrowok="t"/>
            </v:shape>
            <w10:wrap anchorx="page"/>
          </v:group>
        </w:pic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he</w:t>
      </w:r>
      <w:r w:rsidRPr="00264367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w w:val="109"/>
          <w:sz w:val="22"/>
          <w:szCs w:val="22"/>
        </w:rPr>
        <w:t>Uni</w:t>
      </w:r>
      <w:r w:rsidRPr="00264367">
        <w:rPr>
          <w:rFonts w:asciiTheme="minorHAnsi" w:eastAsia="Garamond" w:hAnsiTheme="minorHAnsi" w:cstheme="minorHAnsi"/>
          <w:spacing w:val="1"/>
          <w:w w:val="109"/>
          <w:sz w:val="22"/>
          <w:szCs w:val="22"/>
        </w:rPr>
        <w:t>ve</w:t>
      </w:r>
      <w:r w:rsidRPr="00264367">
        <w:rPr>
          <w:rFonts w:asciiTheme="minorHAnsi" w:eastAsia="Garamond" w:hAnsiTheme="minorHAnsi" w:cstheme="minorHAnsi"/>
          <w:spacing w:val="-1"/>
          <w:w w:val="109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w w:val="109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w w:val="109"/>
          <w:sz w:val="22"/>
          <w:szCs w:val="22"/>
        </w:rPr>
        <w:t>ity</w:t>
      </w:r>
      <w:r w:rsidRPr="00264367">
        <w:rPr>
          <w:rFonts w:asciiTheme="minorHAnsi" w:eastAsia="Garamond" w:hAnsiTheme="minorHAnsi" w:cstheme="minorHAnsi"/>
          <w:spacing w:val="-4"/>
          <w:w w:val="10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Te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2"/>
          <w:w w:val="110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esse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 xml:space="preserve">e, </w:t>
      </w:r>
      <w:r w:rsidRPr="00264367">
        <w:rPr>
          <w:rFonts w:asciiTheme="minorHAnsi" w:eastAsia="Garamond" w:hAnsiTheme="minorHAnsi" w:cstheme="minorHAnsi"/>
          <w:sz w:val="22"/>
          <w:szCs w:val="22"/>
        </w:rPr>
        <w:t>Knox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ill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N                                                          </w:t>
      </w:r>
      <w:r w:rsidRPr="00264367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201</w:t>
      </w:r>
      <w:r w:rsidRPr="00264367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688A41BB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ac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lor</w:t>
      </w:r>
      <w:r w:rsidRPr="00264367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dmini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tion,</w:t>
      </w:r>
      <w:r w:rsidRPr="00264367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jo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26436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Fin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p w14:paraId="1B08A28A" w14:textId="77777777" w:rsidR="00A4060A" w:rsidRPr="00264367" w:rsidRDefault="00264367">
      <w:pPr>
        <w:spacing w:before="1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z w:val="22"/>
          <w:szCs w:val="22"/>
        </w:rPr>
        <w:t>GP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: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264367">
        <w:rPr>
          <w:rFonts w:asciiTheme="minorHAnsi" w:eastAsia="Garamond" w:hAnsiTheme="minorHAnsi" w:cstheme="minorHAnsi"/>
          <w:sz w:val="22"/>
          <w:szCs w:val="22"/>
        </w:rPr>
        <w:t>.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15</w:t>
      </w:r>
      <w:r w:rsidRPr="00264367">
        <w:rPr>
          <w:rFonts w:asciiTheme="minorHAnsi" w:eastAsia="Garamond" w:hAnsiTheme="minorHAnsi" w:cstheme="minorHAnsi"/>
          <w:sz w:val="22"/>
          <w:szCs w:val="22"/>
        </w:rPr>
        <w:t>/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264367">
        <w:rPr>
          <w:rFonts w:asciiTheme="minorHAnsi" w:eastAsia="Garamond" w:hAnsiTheme="minorHAnsi" w:cstheme="minorHAnsi"/>
          <w:sz w:val="22"/>
          <w:szCs w:val="22"/>
        </w:rPr>
        <w:t>.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63F72B3A" w14:textId="77777777" w:rsidR="00A4060A" w:rsidRPr="00264367" w:rsidRDefault="00A4060A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C4241AA" w14:textId="77777777" w:rsidR="00A4060A" w:rsidRPr="00264367" w:rsidRDefault="00264367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5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4"/>
          <w:w w:val="98"/>
          <w:sz w:val="22"/>
          <w:szCs w:val="22"/>
        </w:rPr>
        <w:t>X</w:t>
      </w:r>
      <w:r w:rsidRPr="00264367">
        <w:rPr>
          <w:rFonts w:asciiTheme="minorHAnsi" w:eastAsia="Garamond" w:hAnsiTheme="minorHAnsi" w:cstheme="minorHAnsi"/>
          <w:spacing w:val="15"/>
          <w:w w:val="109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15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6"/>
          <w:w w:val="11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5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6"/>
          <w:w w:val="109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4"/>
          <w:w w:val="106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w w:val="108"/>
          <w:sz w:val="22"/>
          <w:szCs w:val="22"/>
        </w:rPr>
        <w:t>E</w:t>
      </w:r>
    </w:p>
    <w:p w14:paraId="34DDD852" w14:textId="77777777" w:rsidR="00A4060A" w:rsidRPr="00264367" w:rsidRDefault="00264367">
      <w:pPr>
        <w:spacing w:before="36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hAnsiTheme="minorHAnsi" w:cstheme="minorHAnsi"/>
          <w:sz w:val="22"/>
          <w:szCs w:val="22"/>
        </w:rPr>
        <w:pict w14:anchorId="58D15879">
          <v:group id="_x0000_s1030" style="position:absolute;left:0;text-align:left;margin-left:52.55pt;margin-top:1.45pt;width:504.6pt;height:0;z-index:-251658752;mso-position-horizontal-relative:page" coordorigin="1051,29" coordsize="10092,0">
            <v:shape id="_x0000_s1031" style="position:absolute;left:1051;top:29;width:10092;height:0" coordorigin="1051,29" coordsize="10092,0" path="m1051,29r10092,e" filled="f" strokecolor="#7f7f7f" strokeweight=".82pt">
              <v:path arrowok="t"/>
            </v:shape>
            <w10:wrap anchorx="page"/>
          </v:group>
        </w:pic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w w:val="112"/>
          <w:sz w:val="22"/>
          <w:szCs w:val="22"/>
        </w:rPr>
        <w:t>F</w:t>
      </w:r>
      <w:r w:rsidRPr="00264367">
        <w:rPr>
          <w:rFonts w:asciiTheme="minorHAnsi" w:eastAsia="Garamond" w:hAnsiTheme="minorHAnsi" w:cstheme="minorHAnsi"/>
          <w:w w:val="112"/>
          <w:sz w:val="22"/>
          <w:szCs w:val="22"/>
        </w:rPr>
        <w:t>inan</w:t>
      </w:r>
      <w:r w:rsidRPr="00264367">
        <w:rPr>
          <w:rFonts w:asciiTheme="minorHAnsi" w:eastAsia="Garamond" w:hAnsiTheme="minorHAnsi" w:cstheme="minorHAnsi"/>
          <w:spacing w:val="1"/>
          <w:w w:val="112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w w:val="112"/>
          <w:sz w:val="22"/>
          <w:szCs w:val="22"/>
        </w:rPr>
        <w:t xml:space="preserve">ial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id</w:t>
      </w:r>
      <w:r w:rsidRPr="00264367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w w:val="108"/>
          <w:sz w:val="22"/>
          <w:szCs w:val="22"/>
        </w:rPr>
        <w:t>De</w:t>
      </w:r>
      <w:r w:rsidRPr="00264367">
        <w:rPr>
          <w:rFonts w:asciiTheme="minorHAnsi" w:eastAsia="Garamond" w:hAnsiTheme="minorHAnsi" w:cstheme="minorHAnsi"/>
          <w:spacing w:val="2"/>
          <w:w w:val="108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w w:val="108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w w:val="108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w w:val="108"/>
          <w:sz w:val="22"/>
          <w:szCs w:val="22"/>
        </w:rPr>
        <w:t>tm</w:t>
      </w:r>
      <w:r w:rsidRPr="00264367">
        <w:rPr>
          <w:rFonts w:asciiTheme="minorHAnsi" w:eastAsia="Garamond" w:hAnsiTheme="minorHAnsi" w:cstheme="minorHAnsi"/>
          <w:spacing w:val="1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108"/>
          <w:sz w:val="22"/>
          <w:szCs w:val="22"/>
        </w:rPr>
        <w:t>nt,</w:t>
      </w:r>
      <w:r w:rsidRPr="00264367">
        <w:rPr>
          <w:rFonts w:asciiTheme="minorHAnsi" w:eastAsia="Garamond" w:hAnsiTheme="minorHAnsi" w:cstheme="minorHAnsi"/>
          <w:spacing w:val="1"/>
          <w:w w:val="10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Knox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ill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</w:t>
      </w:r>
      <w:r w:rsidRPr="00264367">
        <w:rPr>
          <w:rFonts w:asciiTheme="minorHAnsi" w:eastAsia="Garamond" w:hAnsiTheme="minorHAnsi" w:cstheme="minorHAnsi"/>
          <w:spacing w:val="5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9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3DC09928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w w:val="104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w w:val="85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w w:val="87"/>
          <w:position w:val="1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w w:val="81"/>
          <w:position w:val="1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w w:val="69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"/>
          <w:w w:val="83"/>
          <w:position w:val="1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w w:val="85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w w:val="112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w w:val="79"/>
          <w:position w:val="1"/>
          <w:sz w:val="22"/>
          <w:szCs w:val="22"/>
        </w:rPr>
        <w:t>ss</w:t>
      </w:r>
      <w:r w:rsidRPr="00264367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w w:val="79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w w:val="85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1"/>
          <w:w w:val="83"/>
          <w:position w:val="1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w w:val="85"/>
          <w:position w:val="1"/>
          <w:sz w:val="22"/>
          <w:szCs w:val="22"/>
        </w:rPr>
        <w:t>t</w:t>
      </w:r>
    </w:p>
    <w:p w14:paraId="20C0656E" w14:textId="77777777" w:rsidR="00A4060A" w:rsidRPr="00264367" w:rsidRDefault="00264367">
      <w:pPr>
        <w:spacing w:before="10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tud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nts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ith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fin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nd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hol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264367">
        <w:rPr>
          <w:rFonts w:asciiTheme="minorHAnsi" w:eastAsia="Garamond" w:hAnsiTheme="minorHAnsi" w:cstheme="minorHAnsi"/>
          <w:sz w:val="22"/>
          <w:szCs w:val="22"/>
        </w:rPr>
        <w:t>hip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ppli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264367">
        <w:rPr>
          <w:rFonts w:asciiTheme="minorHAnsi" w:eastAsia="Garamond" w:hAnsiTheme="minorHAnsi" w:cstheme="minorHAnsi"/>
          <w:sz w:val="22"/>
          <w:szCs w:val="22"/>
        </w:rPr>
        <w:t>tions</w:t>
      </w:r>
    </w:p>
    <w:p w14:paraId="0FFFF4E5" w14:textId="77777777" w:rsidR="00A4060A" w:rsidRPr="00264367" w:rsidRDefault="00264367">
      <w:pPr>
        <w:spacing w:before="8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ndle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onfid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nti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fin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do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um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nts</w:t>
      </w:r>
      <w:r w:rsidRPr="00264367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ith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6962B70D" w14:textId="77777777" w:rsidR="00A4060A" w:rsidRPr="00264367" w:rsidRDefault="00264367">
      <w:pPr>
        <w:spacing w:before="8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nd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o-t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eac</w:t>
      </w: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bu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z w:val="22"/>
          <w:szCs w:val="22"/>
        </w:rPr>
        <w:t>ng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hop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for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5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oming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hm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0B1560F7" w14:textId="77777777" w:rsidR="00A4060A" w:rsidRPr="00264367" w:rsidRDefault="00A4060A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E35A524" w14:textId="77777777" w:rsidR="00A4060A" w:rsidRPr="00264367" w:rsidRDefault="00264367">
      <w:pPr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Sta</w:t>
      </w:r>
      <w:r w:rsidRPr="00264367">
        <w:rPr>
          <w:rFonts w:asciiTheme="minorHAnsi" w:eastAsia="Garamond" w:hAnsiTheme="minorHAnsi" w:cstheme="minorHAnsi"/>
          <w:spacing w:val="-1"/>
          <w:w w:val="110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bu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2"/>
          <w:w w:val="1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Knox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ill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N                                                                  </w:t>
      </w:r>
      <w:r w:rsidRPr="00264367">
        <w:rPr>
          <w:rFonts w:asciiTheme="minorHAnsi" w:eastAsia="Garamond" w:hAnsiTheme="minorHAnsi" w:cstheme="minorHAnsi"/>
          <w:spacing w:val="5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8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sz w:val="22"/>
          <w:szCs w:val="22"/>
        </w:rPr>
        <w:t>9</w:t>
      </w:r>
    </w:p>
    <w:p w14:paraId="7B0D45DE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w w:val="91"/>
          <w:position w:val="1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w w:val="90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w w:val="79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w w:val="85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a</w:t>
      </w:r>
    </w:p>
    <w:p w14:paraId="473E5626" w14:textId="77777777" w:rsidR="00A4060A" w:rsidRPr="00264367" w:rsidRDefault="00264367">
      <w:pPr>
        <w:spacing w:before="10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a b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awe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up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to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$1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3D7BDD6D" w14:textId="77777777" w:rsidR="00A4060A" w:rsidRPr="00264367" w:rsidRDefault="00264367">
      <w:pPr>
        <w:spacing w:before="8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id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x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264367">
        <w:rPr>
          <w:rFonts w:asciiTheme="minorHAnsi" w:eastAsia="Garamond" w:hAnsiTheme="minorHAnsi" w:cstheme="minorHAnsi"/>
          <w:sz w:val="22"/>
          <w:szCs w:val="22"/>
        </w:rPr>
        <w:t>ption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tom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to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a di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264367">
        <w:rPr>
          <w:rFonts w:asciiTheme="minorHAnsi" w:eastAsia="Garamond" w:hAnsiTheme="minorHAnsi" w:cstheme="minorHAnsi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oup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tom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3EA6E78" w14:textId="77777777" w:rsidR="00A4060A" w:rsidRPr="00264367" w:rsidRDefault="00264367">
      <w:pPr>
        <w:spacing w:before="8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ke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264367">
        <w:rPr>
          <w:rFonts w:asciiTheme="minorHAnsi" w:eastAsia="Garamond" w:hAnsiTheme="minorHAnsi" w:cstheme="minorHAnsi"/>
          <w:sz w:val="22"/>
          <w:szCs w:val="22"/>
        </w:rPr>
        <w:t>5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hou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week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hile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ak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ing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a full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ou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264367">
        <w:rPr>
          <w:rFonts w:asciiTheme="minorHAnsi" w:eastAsia="Garamond" w:hAnsiTheme="minorHAnsi" w:cstheme="minorHAnsi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639CE38F" w14:textId="77777777" w:rsidR="00A4060A" w:rsidRPr="00264367" w:rsidRDefault="00A4060A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4D2C95B" w14:textId="77777777" w:rsidR="00A4060A" w:rsidRPr="00264367" w:rsidRDefault="00264367">
      <w:pPr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mSouth</w:t>
      </w:r>
      <w:r w:rsidRPr="00264367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z w:val="22"/>
          <w:szCs w:val="22"/>
        </w:rPr>
        <w:t>ank,</w:t>
      </w:r>
      <w:r w:rsidRPr="00264367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Knox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ill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N                                                           </w:t>
      </w:r>
      <w:r w:rsidRPr="00264367">
        <w:rPr>
          <w:rFonts w:asciiTheme="minorHAnsi" w:eastAsia="Garamond" w:hAnsiTheme="minorHAnsi" w:cstheme="minorHAnsi"/>
          <w:spacing w:val="5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il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7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5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8</w:t>
      </w:r>
    </w:p>
    <w:p w14:paraId="75836AD1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w w:val="101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w w:val="69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w w:val="81"/>
          <w:position w:val="1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w w:val="94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w w:val="69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95"/>
          <w:position w:val="1"/>
          <w:sz w:val="22"/>
          <w:szCs w:val="22"/>
        </w:rPr>
        <w:t>ll</w:t>
      </w:r>
      <w:r w:rsidRPr="00264367">
        <w:rPr>
          <w:rFonts w:asciiTheme="minorHAnsi" w:eastAsia="Garamond" w:hAnsiTheme="minorHAnsi" w:cstheme="minorHAnsi"/>
          <w:w w:val="69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90"/>
          <w:position w:val="1"/>
          <w:sz w:val="22"/>
          <w:szCs w:val="22"/>
        </w:rPr>
        <w:t>r</w:t>
      </w:r>
    </w:p>
    <w:p w14:paraId="4DA5CE0F" w14:textId="77777777" w:rsidR="00A4060A" w:rsidRPr="00264367" w:rsidRDefault="00264367">
      <w:pPr>
        <w:spacing w:before="10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age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awe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$10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6CDEF248" w14:textId="77777777" w:rsidR="00A4060A" w:rsidRPr="00264367" w:rsidRDefault="00264367">
      <w:pPr>
        <w:spacing w:before="8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nd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re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sz w:val="22"/>
          <w:szCs w:val="22"/>
        </w:rPr>
        <w:t>io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ds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for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tom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f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264367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4001B662" w14:textId="77777777" w:rsidR="00A4060A" w:rsidRPr="00264367" w:rsidRDefault="00264367">
      <w:pPr>
        <w:spacing w:before="8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omot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to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ll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only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6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months</w:t>
      </w:r>
    </w:p>
    <w:p w14:paraId="1CBE9BC1" w14:textId="77777777" w:rsidR="00A4060A" w:rsidRPr="00264367" w:rsidRDefault="00264367">
      <w:pPr>
        <w:spacing w:before="1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3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diff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nk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769FFE5" w14:textId="77777777" w:rsidR="00A4060A" w:rsidRPr="00264367" w:rsidRDefault="00A4060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88AEAA8" w14:textId="77777777" w:rsidR="00A4060A" w:rsidRPr="00264367" w:rsidRDefault="00264367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5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6"/>
          <w:sz w:val="22"/>
          <w:szCs w:val="22"/>
        </w:rPr>
        <w:t>ONO</w:t>
      </w:r>
      <w:r w:rsidRPr="00264367">
        <w:rPr>
          <w:rFonts w:asciiTheme="minorHAnsi" w:eastAsia="Garamond" w:hAnsiTheme="minorHAnsi" w:cstheme="minorHAnsi"/>
          <w:spacing w:val="13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264367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16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5"/>
          <w:w w:val="97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14"/>
          <w:w w:val="106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4"/>
          <w:w w:val="112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7"/>
          <w:w w:val="98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6"/>
          <w:w w:val="112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5"/>
          <w:w w:val="108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106"/>
          <w:sz w:val="22"/>
          <w:szCs w:val="22"/>
        </w:rPr>
        <w:t>S</w:t>
      </w:r>
    </w:p>
    <w:p w14:paraId="2458E92D" w14:textId="77777777" w:rsidR="00A4060A" w:rsidRPr="00264367" w:rsidRDefault="00264367">
      <w:pPr>
        <w:spacing w:before="36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hAnsiTheme="minorHAnsi" w:cstheme="minorHAnsi"/>
          <w:sz w:val="22"/>
          <w:szCs w:val="22"/>
        </w:rPr>
        <w:pict w14:anchorId="723C125D">
          <v:group id="_x0000_s1028" style="position:absolute;left:0;text-align:left;margin-left:52.55pt;margin-top:1.45pt;width:504.6pt;height:0;z-index:-251657728;mso-position-horizontal-relative:page" coordorigin="1051,29" coordsize="10092,0">
            <v:shape id="_x0000_s1029" style="position:absolute;left:1051;top:29;width:10092;height:0" coordorigin="1051,29" coordsize="10092,0" path="m1051,29r10092,e" filled="f" strokecolor="#7f7f7f" strokeweight=".82pt">
              <v:path arrowok="t"/>
            </v:shape>
            <w10:wrap anchorx="page"/>
          </v:group>
        </w:pict>
      </w:r>
      <w:r w:rsidRPr="00264367">
        <w:rPr>
          <w:rFonts w:asciiTheme="minorHAnsi" w:eastAsia="Garamond" w:hAnsiTheme="minorHAnsi" w:cstheme="minorHAnsi"/>
          <w:spacing w:val="-1"/>
          <w:w w:val="110"/>
          <w:sz w:val="22"/>
          <w:szCs w:val="22"/>
        </w:rPr>
        <w:t>F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inan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ial</w:t>
      </w:r>
      <w:r w:rsidRPr="00264367">
        <w:rPr>
          <w:rFonts w:asciiTheme="minorHAnsi" w:eastAsia="Garamond" w:hAnsiTheme="minorHAnsi" w:cstheme="minorHAnsi"/>
          <w:spacing w:val="18"/>
          <w:w w:val="1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anag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nt</w:t>
      </w:r>
      <w:r w:rsidRPr="00264367">
        <w:rPr>
          <w:rFonts w:asciiTheme="minorHAnsi" w:eastAsia="Garamond" w:hAnsiTheme="minorHAnsi" w:cstheme="minorHAnsi"/>
          <w:spacing w:val="13"/>
          <w:w w:val="1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Ass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iation</w:t>
      </w:r>
      <w:r w:rsidRPr="00264367">
        <w:rPr>
          <w:rFonts w:asciiTheme="minorHAnsi" w:eastAsia="Garamond" w:hAnsiTheme="minorHAnsi" w:cstheme="minorHAnsi"/>
          <w:spacing w:val="-25"/>
          <w:w w:val="1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(F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MA</w:t>
      </w:r>
      <w:r w:rsidRPr="00264367">
        <w:rPr>
          <w:rFonts w:asciiTheme="minorHAnsi" w:eastAsia="Garamond" w:hAnsiTheme="minorHAnsi" w:cstheme="minorHAnsi"/>
          <w:sz w:val="22"/>
          <w:szCs w:val="22"/>
        </w:rPr>
        <w:t>)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</w:t>
      </w:r>
      <w:r w:rsidRPr="00264367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sz w:val="22"/>
          <w:szCs w:val="22"/>
        </w:rPr>
        <w:t>8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01F63B64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amma</w:t>
      </w:r>
      <w:r w:rsidRPr="00264367">
        <w:rPr>
          <w:rFonts w:asciiTheme="minorHAnsi" w:eastAsia="Garamond" w:hAnsiTheme="minorHAnsi" w:cstheme="minorHAnsi"/>
          <w:spacing w:val="55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ta</w:t>
      </w:r>
      <w:r w:rsidRPr="00264367">
        <w:rPr>
          <w:rFonts w:asciiTheme="minorHAnsi" w:eastAsia="Garamond" w:hAnsiTheme="minorHAnsi" w:cstheme="minorHAnsi"/>
          <w:spacing w:val="48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264367">
        <w:rPr>
          <w:rFonts w:asciiTheme="minorHAnsi" w:eastAsia="Garamond" w:hAnsiTheme="minorHAnsi" w:cstheme="minorHAnsi"/>
          <w:spacing w:val="3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w w:val="110"/>
          <w:position w:val="1"/>
          <w:sz w:val="22"/>
          <w:szCs w:val="22"/>
        </w:rPr>
        <w:t>N</w:t>
      </w:r>
      <w:r w:rsidRPr="00264367">
        <w:rPr>
          <w:rFonts w:asciiTheme="minorHAnsi" w:eastAsia="Garamond" w:hAnsiTheme="minorHAnsi" w:cstheme="minorHAnsi"/>
          <w:spacing w:val="3"/>
          <w:w w:val="110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w w:val="110"/>
          <w:position w:val="1"/>
          <w:sz w:val="22"/>
          <w:szCs w:val="22"/>
        </w:rPr>
        <w:t>ti</w:t>
      </w:r>
      <w:r w:rsidRPr="00264367">
        <w:rPr>
          <w:rFonts w:asciiTheme="minorHAnsi" w:eastAsia="Garamond" w:hAnsiTheme="minorHAnsi" w:cstheme="minorHAnsi"/>
          <w:spacing w:val="2"/>
          <w:w w:val="110"/>
          <w:position w:val="1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w w:val="110"/>
          <w:position w:val="1"/>
          <w:sz w:val="22"/>
          <w:szCs w:val="22"/>
        </w:rPr>
        <w:t>nal</w:t>
      </w:r>
      <w:r w:rsidRPr="00264367">
        <w:rPr>
          <w:rFonts w:asciiTheme="minorHAnsi" w:eastAsia="Garamond" w:hAnsiTheme="minorHAnsi" w:cstheme="minorHAnsi"/>
          <w:spacing w:val="-2"/>
          <w:w w:val="110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onor</w:t>
      </w:r>
      <w:r w:rsidRPr="00264367">
        <w:rPr>
          <w:rFonts w:asciiTheme="minorHAnsi" w:eastAsia="Garamond" w:hAnsiTheme="minorHAnsi" w:cstheme="minorHAnsi"/>
          <w:spacing w:val="39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ty                                           </w:t>
      </w:r>
      <w:r w:rsidRPr="002643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00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2643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5E512F36" w14:textId="77777777" w:rsidR="00A4060A" w:rsidRPr="00264367" w:rsidRDefault="00264367">
      <w:pPr>
        <w:spacing w:before="10"/>
        <w:ind w:left="161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26436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264367">
        <w:rPr>
          <w:rFonts w:asciiTheme="minorHAnsi" w:eastAsia="Microsoft Sans Serif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Reg</w:t>
      </w:r>
      <w:r w:rsidRPr="00264367">
        <w:rPr>
          <w:rFonts w:asciiTheme="minorHAnsi" w:eastAsia="Garamond" w:hAnsiTheme="minorHAnsi" w:cstheme="minorHAnsi"/>
          <w:sz w:val="22"/>
          <w:szCs w:val="22"/>
        </w:rPr>
        <w:t>ion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64367">
        <w:rPr>
          <w:rFonts w:asciiTheme="minorHAnsi" w:eastAsia="Garamond" w:hAnsiTheme="minorHAnsi" w:cstheme="minorHAnsi"/>
          <w:sz w:val="22"/>
          <w:szCs w:val="22"/>
        </w:rPr>
        <w:t>po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2009</w:t>
      </w:r>
      <w:r w:rsidRPr="00264367">
        <w:rPr>
          <w:rFonts w:asciiTheme="minorHAnsi" w:eastAsia="Garamond" w:hAnsiTheme="minorHAnsi" w:cstheme="minorHAnsi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01</w:t>
      </w:r>
      <w:r w:rsidRPr="00264367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6B8D1A2F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w w:val="113"/>
          <w:position w:val="1"/>
          <w:sz w:val="22"/>
          <w:szCs w:val="22"/>
        </w:rPr>
        <w:t>Sigma</w:t>
      </w:r>
      <w:r w:rsidRPr="00264367">
        <w:rPr>
          <w:rFonts w:asciiTheme="minorHAnsi" w:eastAsia="Garamond" w:hAnsiTheme="minorHAnsi" w:cstheme="minorHAnsi"/>
          <w:spacing w:val="-7"/>
          <w:w w:val="113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264367">
        <w:rPr>
          <w:rFonts w:asciiTheme="minorHAnsi" w:eastAsia="Garamond" w:hAnsiTheme="minorHAnsi" w:cstheme="minorHAnsi"/>
          <w:spacing w:val="3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ilon </w:t>
      </w:r>
      <w:r w:rsidRPr="00264367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2"/>
          <w:w w:val="109"/>
          <w:position w:val="1"/>
          <w:sz w:val="22"/>
          <w:szCs w:val="22"/>
        </w:rPr>
        <w:t>F</w:t>
      </w:r>
      <w:r w:rsidRPr="00264367">
        <w:rPr>
          <w:rFonts w:asciiTheme="minorHAnsi" w:eastAsia="Garamond" w:hAnsiTheme="minorHAnsi" w:cstheme="minorHAnsi"/>
          <w:spacing w:val="-1"/>
          <w:w w:val="109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2"/>
          <w:w w:val="109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w w:val="109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w w:val="109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>nity</w:t>
      </w:r>
      <w:r w:rsidRPr="00264367">
        <w:rPr>
          <w:rFonts w:asciiTheme="minorHAnsi" w:eastAsia="Garamond" w:hAnsiTheme="minorHAnsi" w:cstheme="minorHAnsi"/>
          <w:w w:val="109"/>
          <w:position w:val="1"/>
          <w:sz w:val="22"/>
          <w:szCs w:val="22"/>
        </w:rPr>
        <w:t xml:space="preserve">                                                              </w:t>
      </w:r>
      <w:r w:rsidRPr="00264367">
        <w:rPr>
          <w:rFonts w:asciiTheme="minorHAnsi" w:eastAsia="Garamond" w:hAnsiTheme="minorHAnsi" w:cstheme="minorHAnsi"/>
          <w:spacing w:val="30"/>
          <w:w w:val="109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2643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1F327FAD" w14:textId="77777777" w:rsidR="00A4060A" w:rsidRPr="00264367" w:rsidRDefault="00264367">
      <w:pPr>
        <w:spacing w:before="32"/>
        <w:ind w:left="197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oth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hood</w:t>
      </w:r>
      <w:r w:rsidRPr="00264367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wee</w:t>
      </w:r>
      <w:r w:rsidRPr="00264367">
        <w:rPr>
          <w:rFonts w:asciiTheme="minorHAnsi" w:eastAsia="Garamond" w:hAnsiTheme="minorHAnsi" w:cstheme="minorHAnsi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hild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n’s</w:t>
      </w:r>
      <w:r w:rsidRPr="00264367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Ho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pit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6F58DA66" w14:textId="77777777" w:rsidR="00A4060A" w:rsidRPr="00264367" w:rsidRDefault="00264367">
      <w:pPr>
        <w:spacing w:before="1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Le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ad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w w:val="110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w w:val="110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w w:val="110"/>
          <w:sz w:val="22"/>
          <w:szCs w:val="22"/>
        </w:rPr>
        <w:t>hip</w:t>
      </w:r>
      <w:r w:rsidRPr="00264367">
        <w:rPr>
          <w:rFonts w:asciiTheme="minorHAnsi" w:eastAsia="Garamond" w:hAnsiTheme="minorHAnsi" w:cstheme="minorHAnsi"/>
          <w:spacing w:val="4"/>
          <w:w w:val="11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UT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264367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ll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201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3EBF70FE" w14:textId="77777777" w:rsidR="00A4060A" w:rsidRPr="00264367" w:rsidRDefault="00264367">
      <w:pPr>
        <w:spacing w:before="1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w w:val="109"/>
          <w:sz w:val="22"/>
          <w:szCs w:val="22"/>
        </w:rPr>
        <w:t>Te</w:t>
      </w:r>
      <w:r w:rsidRPr="00264367">
        <w:rPr>
          <w:rFonts w:asciiTheme="minorHAnsi" w:eastAsia="Garamond" w:hAnsiTheme="minorHAnsi" w:cstheme="minorHAnsi"/>
          <w:w w:val="109"/>
          <w:sz w:val="22"/>
          <w:szCs w:val="22"/>
        </w:rPr>
        <w:t>nn</w:t>
      </w:r>
      <w:r w:rsidRPr="00264367">
        <w:rPr>
          <w:rFonts w:asciiTheme="minorHAnsi" w:eastAsia="Garamond" w:hAnsiTheme="minorHAnsi" w:cstheme="minorHAnsi"/>
          <w:spacing w:val="1"/>
          <w:w w:val="109"/>
          <w:sz w:val="22"/>
          <w:szCs w:val="22"/>
        </w:rPr>
        <w:t>esse</w:t>
      </w:r>
      <w:r w:rsidRPr="00264367">
        <w:rPr>
          <w:rFonts w:asciiTheme="minorHAnsi" w:eastAsia="Garamond" w:hAnsiTheme="minorHAnsi" w:cstheme="minorHAnsi"/>
          <w:w w:val="109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13"/>
          <w:w w:val="10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w w:val="109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w w:val="109"/>
          <w:sz w:val="22"/>
          <w:szCs w:val="22"/>
        </w:rPr>
        <w:t>ommunity</w:t>
      </w:r>
      <w:r w:rsidRPr="00264367">
        <w:rPr>
          <w:rFonts w:asciiTheme="minorHAnsi" w:eastAsia="Garamond" w:hAnsiTheme="minorHAnsi" w:cstheme="minorHAnsi"/>
          <w:spacing w:val="-7"/>
          <w:w w:val="10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es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ign </w:t>
      </w:r>
      <w:r w:rsidRPr="00264367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z w:val="22"/>
          <w:szCs w:val="22"/>
        </w:rPr>
        <w:t>unt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264367">
        <w:rPr>
          <w:rFonts w:asciiTheme="minorHAnsi" w:eastAsia="Garamond" w:hAnsiTheme="minorHAnsi" w:cstheme="minorHAnsi"/>
          <w:sz w:val="22"/>
          <w:szCs w:val="22"/>
        </w:rPr>
        <w:t xml:space="preserve">r                                     </w:t>
      </w:r>
      <w:r w:rsidRPr="00264367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Sp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ing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201</w:t>
      </w:r>
      <w:r w:rsidRPr="00264367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515E9684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nox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ille</w:t>
      </w:r>
      <w:r w:rsidRPr="00264367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w w:val="111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w w:val="111"/>
          <w:position w:val="1"/>
          <w:sz w:val="22"/>
          <w:szCs w:val="22"/>
        </w:rPr>
        <w:t>umane</w:t>
      </w:r>
      <w:r w:rsidRPr="00264367">
        <w:rPr>
          <w:rFonts w:asciiTheme="minorHAnsi" w:eastAsia="Garamond" w:hAnsiTheme="minorHAnsi" w:cstheme="minorHAnsi"/>
          <w:spacing w:val="-2"/>
          <w:w w:val="11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So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ty </w:t>
      </w:r>
      <w:r w:rsidRPr="002643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olunt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</w:t>
      </w:r>
      <w:r w:rsidRPr="00264367">
        <w:rPr>
          <w:rFonts w:asciiTheme="minorHAnsi" w:eastAsia="Garamond" w:hAnsiTheme="minorHAnsi" w:cstheme="minorHAnsi"/>
          <w:spacing w:val="50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</w:t>
      </w:r>
      <w:r w:rsidRPr="002643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2643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200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</w:p>
    <w:p w14:paraId="34C1226A" w14:textId="77777777" w:rsidR="00A4060A" w:rsidRPr="00264367" w:rsidRDefault="00A4060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0521BE4" w14:textId="77777777" w:rsidR="00A4060A" w:rsidRPr="00264367" w:rsidRDefault="00264367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spacing w:val="15"/>
          <w:w w:val="107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7"/>
          <w:w w:val="107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15"/>
          <w:w w:val="107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pacing w:val="16"/>
          <w:w w:val="107"/>
          <w:sz w:val="22"/>
          <w:szCs w:val="22"/>
        </w:rPr>
        <w:t>PU</w:t>
      </w:r>
      <w:r w:rsidRPr="00264367">
        <w:rPr>
          <w:rFonts w:asciiTheme="minorHAnsi" w:eastAsia="Garamond" w:hAnsiTheme="minorHAnsi" w:cstheme="minorHAnsi"/>
          <w:spacing w:val="15"/>
          <w:w w:val="107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spacing w:val="16"/>
          <w:w w:val="107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w w:val="107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31"/>
          <w:w w:val="107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5"/>
          <w:w w:val="106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4"/>
          <w:w w:val="91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spacing w:val="16"/>
          <w:w w:val="111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4"/>
          <w:w w:val="111"/>
          <w:sz w:val="22"/>
          <w:szCs w:val="22"/>
        </w:rPr>
        <w:t>LL</w:t>
      </w:r>
      <w:r w:rsidRPr="00264367">
        <w:rPr>
          <w:rFonts w:asciiTheme="minorHAnsi" w:eastAsia="Garamond" w:hAnsiTheme="minorHAnsi" w:cstheme="minorHAnsi"/>
          <w:w w:val="106"/>
          <w:sz w:val="22"/>
          <w:szCs w:val="22"/>
        </w:rPr>
        <w:t>S</w:t>
      </w:r>
    </w:p>
    <w:p w14:paraId="1904DC70" w14:textId="77777777" w:rsidR="00A4060A" w:rsidRPr="00264367" w:rsidRDefault="00264367">
      <w:pPr>
        <w:spacing w:before="34"/>
        <w:ind w:left="1253" w:right="67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hAnsiTheme="minorHAnsi" w:cstheme="minorHAnsi"/>
          <w:sz w:val="22"/>
          <w:szCs w:val="22"/>
        </w:rPr>
        <w:pict w14:anchorId="05997605">
          <v:group id="_x0000_s1026" style="position:absolute;left:0;text-align:left;margin-left:52.55pt;margin-top:1.35pt;width:504.6pt;height:0;z-index:-251656704;mso-position-horizontal-relative:page" coordorigin="1051,27" coordsize="10092,0">
            <v:shape id="_x0000_s1027" style="position:absolute;left:1051;top:27;width:10092;height:0" coordorigin="1051,27" coordsize="10092,0" path="m1051,27r10092,e" filled="f" strokecolor="#7f7f7f" strokeweight=".82pt">
              <v:path arrowok="t"/>
            </v:shape>
            <w10:wrap anchorx="page"/>
          </v:group>
        </w:pict>
      </w:r>
      <w:r w:rsidRPr="00264367">
        <w:rPr>
          <w:rFonts w:asciiTheme="minorHAnsi" w:eastAsia="Garamond" w:hAnsiTheme="minorHAnsi" w:cstheme="minorHAnsi"/>
          <w:sz w:val="22"/>
          <w:szCs w:val="22"/>
        </w:rPr>
        <w:t>•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ofi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nt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264367">
        <w:rPr>
          <w:rFonts w:asciiTheme="minorHAnsi" w:eastAsia="Garamond" w:hAnsiTheme="minorHAnsi" w:cstheme="minorHAnsi"/>
          <w:sz w:val="22"/>
          <w:szCs w:val="22"/>
        </w:rPr>
        <w:t>i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z w:val="22"/>
          <w:szCs w:val="22"/>
        </w:rPr>
        <w:t>ft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Acce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264367">
        <w:rPr>
          <w:rFonts w:asciiTheme="minorHAnsi" w:eastAsia="Garamond" w:hAnsiTheme="minorHAnsi" w:cstheme="minorHAnsi"/>
          <w:sz w:val="22"/>
          <w:szCs w:val="22"/>
        </w:rPr>
        <w:t>,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Po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Point,</w:t>
      </w:r>
      <w:r w:rsidRPr="00264367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o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d,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and</w:t>
      </w:r>
      <w:r w:rsidRPr="002643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x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l,</w:t>
      </w:r>
      <w:r w:rsidRPr="0026436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sz w:val="22"/>
          <w:szCs w:val="22"/>
        </w:rPr>
        <w:t>ith</w:t>
      </w:r>
      <w:r w:rsidRPr="002643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z w:val="22"/>
          <w:szCs w:val="22"/>
        </w:rPr>
        <w:t>mp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z w:val="22"/>
          <w:szCs w:val="22"/>
        </w:rPr>
        <w:t>is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in</w:t>
      </w:r>
      <w:r w:rsidRPr="002643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z w:val="22"/>
          <w:szCs w:val="22"/>
        </w:rPr>
        <w:t>fun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sz w:val="22"/>
          <w:szCs w:val="22"/>
        </w:rPr>
        <w:t>tions</w:t>
      </w:r>
      <w:r w:rsidRPr="0026436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z w:val="22"/>
          <w:szCs w:val="22"/>
        </w:rPr>
        <w:t>nd m</w:t>
      </w:r>
      <w:r w:rsidRPr="00264367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2643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z w:val="22"/>
          <w:szCs w:val="22"/>
        </w:rPr>
        <w:t>os</w:t>
      </w:r>
    </w:p>
    <w:p w14:paraId="6A8969A9" w14:textId="77777777" w:rsidR="00A4060A" w:rsidRPr="00264367" w:rsidRDefault="00264367">
      <w:pPr>
        <w:spacing w:line="260" w:lineRule="exact"/>
        <w:ind w:left="1253"/>
        <w:rPr>
          <w:rFonts w:asciiTheme="minorHAnsi" w:eastAsia="Garamond" w:hAnsiTheme="minorHAnsi" w:cstheme="minorHAnsi"/>
          <w:sz w:val="22"/>
          <w:szCs w:val="22"/>
        </w:rPr>
      </w:pP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•</w:t>
      </w:r>
      <w:r w:rsidRPr="002643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k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no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g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264367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3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.0</w:t>
      </w:r>
      <w:r w:rsidRPr="002643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2643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line</w:t>
      </w:r>
      <w:r w:rsidRPr="00264367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264367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Soft</w:t>
      </w:r>
      <w:r w:rsidRPr="002643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wa</w:t>
      </w:r>
      <w:r w:rsidRPr="002643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2643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sectPr w:rsidR="00A4060A" w:rsidRPr="00264367">
      <w:type w:val="continuous"/>
      <w:pgSz w:w="12240" w:h="15840"/>
      <w:pgMar w:top="660" w:right="10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90428"/>
    <w:multiLevelType w:val="multilevel"/>
    <w:tmpl w:val="271CAC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60A"/>
    <w:rsid w:val="00264367"/>
    <w:rsid w:val="00A4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A99F10E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2021-06-15T13:35:00Z</dcterms:created>
  <dcterms:modified xsi:type="dcterms:W3CDTF">2021-06-15T13:37:00Z</dcterms:modified>
</cp:coreProperties>
</file>